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8505" w:type="dxa"/>
        <w:tblInd w:w="988" w:type="dxa"/>
        <w:tblLook w:val="04A0" w:firstRow="1" w:lastRow="0" w:firstColumn="1" w:lastColumn="0" w:noHBand="0" w:noVBand="1"/>
      </w:tblPr>
      <w:tblGrid>
        <w:gridCol w:w="992"/>
        <w:gridCol w:w="2410"/>
        <w:gridCol w:w="5103"/>
      </w:tblGrid>
      <w:tr w:rsidR="003A090D" w:rsidRPr="006728C9" w:rsidTr="00DD09A8">
        <w:tc>
          <w:tcPr>
            <w:tcW w:w="992" w:type="dxa"/>
          </w:tcPr>
          <w:bookmarkEnd w:id="0"/>
          <w:p w:rsidR="003A090D" w:rsidRPr="006728C9" w:rsidRDefault="003A090D" w:rsidP="009F0941">
            <w:pPr>
              <w:jc w:val="center"/>
              <w:rPr>
                <w:b/>
                <w:iCs/>
                <w:noProof/>
              </w:rPr>
            </w:pPr>
            <w:r w:rsidRPr="006728C9">
              <w:rPr>
                <w:b/>
                <w:iCs/>
                <w:noProof/>
              </w:rPr>
              <w:t>N° Lot</w:t>
            </w:r>
          </w:p>
        </w:tc>
        <w:tc>
          <w:tcPr>
            <w:tcW w:w="2410" w:type="dxa"/>
          </w:tcPr>
          <w:p w:rsidR="003A090D" w:rsidRPr="006728C9" w:rsidRDefault="003A090D" w:rsidP="009F0941">
            <w:pPr>
              <w:jc w:val="center"/>
              <w:rPr>
                <w:b/>
                <w:iCs/>
                <w:noProof/>
              </w:rPr>
            </w:pPr>
            <w:r w:rsidRPr="006728C9">
              <w:rPr>
                <w:b/>
                <w:iCs/>
                <w:noProof/>
              </w:rPr>
              <w:t>Objet</w:t>
            </w:r>
          </w:p>
        </w:tc>
        <w:tc>
          <w:tcPr>
            <w:tcW w:w="5103" w:type="dxa"/>
          </w:tcPr>
          <w:p w:rsidR="003A090D" w:rsidRPr="006728C9" w:rsidRDefault="003A090D" w:rsidP="009F0941">
            <w:pPr>
              <w:jc w:val="center"/>
              <w:rPr>
                <w:b/>
                <w:iCs/>
                <w:noProof/>
              </w:rPr>
            </w:pPr>
            <w:r w:rsidRPr="006728C9">
              <w:rPr>
                <w:b/>
                <w:iCs/>
                <w:noProof/>
              </w:rPr>
              <w:t>Etablissement(s) concerné(s)</w:t>
            </w:r>
          </w:p>
        </w:tc>
      </w:tr>
      <w:tr w:rsidR="00F572DC" w:rsidRPr="006728C9" w:rsidTr="00DD09A8">
        <w:tc>
          <w:tcPr>
            <w:tcW w:w="992" w:type="dxa"/>
            <w:vAlign w:val="center"/>
          </w:tcPr>
          <w:p w:rsidR="00F572DC" w:rsidRPr="006728C9" w:rsidRDefault="00E92766" w:rsidP="00F572DC">
            <w:pPr>
              <w:jc w:val="center"/>
              <w:rPr>
                <w:iCs/>
                <w:noProof/>
              </w:rPr>
            </w:pPr>
            <w:r>
              <w:rPr>
                <w:iCs/>
                <w:noProof/>
              </w:rPr>
              <w:t>1</w:t>
            </w:r>
            <w:r w:rsidR="00DD09A8">
              <w:rPr>
                <w:iCs/>
                <w:noProof/>
              </w:rPr>
              <w:t>5</w:t>
            </w:r>
          </w:p>
        </w:tc>
        <w:tc>
          <w:tcPr>
            <w:tcW w:w="2410" w:type="dxa"/>
            <w:vAlign w:val="center"/>
          </w:tcPr>
          <w:p w:rsidR="00F572DC" w:rsidRPr="006728C9" w:rsidRDefault="00DD09A8" w:rsidP="00F572DC">
            <w:pPr>
              <w:rPr>
                <w:iCs/>
                <w:noProof/>
              </w:rPr>
            </w:pPr>
            <w:r w:rsidRPr="006728C9">
              <w:rPr>
                <w:iCs/>
                <w:noProof/>
              </w:rPr>
              <w:t>Signalétique</w:t>
            </w:r>
          </w:p>
        </w:tc>
        <w:tc>
          <w:tcPr>
            <w:tcW w:w="5103" w:type="dxa"/>
            <w:vAlign w:val="center"/>
          </w:tcPr>
          <w:p w:rsidR="00F572DC" w:rsidRPr="006728C9" w:rsidRDefault="00DD09A8" w:rsidP="00F572DC">
            <w:pPr>
              <w:rPr>
                <w:iCs/>
                <w:noProof/>
              </w:rPr>
            </w:pPr>
            <w:r>
              <w:rPr>
                <w:iCs/>
                <w:noProof/>
              </w:rPr>
              <w:t>Tous les établissements du GHT Normandie Centre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2E19DC">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8D1644">
        <w:rPr>
          <w:rFonts w:ascii="Arial" w:hAnsi="Arial" w:cs="Arial"/>
        </w:rPr>
        <w:t>5</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2E19DC">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2E19DC">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2E19DC">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2E19DC">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2E19D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W w:w="6634" w:type="dxa"/>
        <w:tblInd w:w="846" w:type="dxa"/>
        <w:tblCellMar>
          <w:left w:w="70" w:type="dxa"/>
          <w:right w:w="70" w:type="dxa"/>
        </w:tblCellMar>
        <w:tblLook w:val="04A0" w:firstRow="1" w:lastRow="0" w:firstColumn="1" w:lastColumn="0" w:noHBand="0" w:noVBand="1"/>
      </w:tblPr>
      <w:tblGrid>
        <w:gridCol w:w="2977"/>
        <w:gridCol w:w="3657"/>
      </w:tblGrid>
      <w:tr w:rsidR="006B4AC0" w:rsidRPr="006B4AC0" w:rsidTr="006B4AC0">
        <w:trPr>
          <w:trHeight w:val="405"/>
        </w:trPr>
        <w:tc>
          <w:tcPr>
            <w:tcW w:w="297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6B4AC0" w:rsidRPr="006B4AC0" w:rsidRDefault="006B4AC0" w:rsidP="006B4AC0">
            <w:pPr>
              <w:suppressAutoHyphens w:val="0"/>
              <w:jc w:val="center"/>
              <w:rPr>
                <w:rFonts w:ascii="Calibri" w:hAnsi="Calibri" w:cs="Calibri"/>
                <w:b/>
                <w:bCs/>
                <w:color w:val="000000"/>
                <w:sz w:val="22"/>
                <w:szCs w:val="22"/>
                <w:lang w:eastAsia="fr-FR"/>
              </w:rPr>
            </w:pPr>
            <w:r w:rsidRPr="006B4AC0">
              <w:rPr>
                <w:rFonts w:ascii="Calibri" w:hAnsi="Calibri" w:cs="Calibri"/>
                <w:b/>
                <w:bCs/>
                <w:color w:val="000000"/>
                <w:sz w:val="22"/>
                <w:szCs w:val="22"/>
                <w:lang w:eastAsia="fr-FR"/>
              </w:rPr>
              <w:t>Etablissement du GHT</w:t>
            </w:r>
          </w:p>
        </w:tc>
        <w:tc>
          <w:tcPr>
            <w:tcW w:w="3657" w:type="dxa"/>
            <w:tcBorders>
              <w:top w:val="single" w:sz="4" w:space="0" w:color="auto"/>
              <w:left w:val="nil"/>
              <w:bottom w:val="single" w:sz="4" w:space="0" w:color="auto"/>
              <w:right w:val="single" w:sz="4" w:space="0" w:color="auto"/>
            </w:tcBorders>
            <w:shd w:val="clear" w:color="000000" w:fill="D9D9D9"/>
            <w:noWrap/>
            <w:vAlign w:val="center"/>
            <w:hideMark/>
          </w:tcPr>
          <w:p w:rsidR="006B4AC0" w:rsidRPr="006B4AC0" w:rsidRDefault="006B4AC0" w:rsidP="006B4AC0">
            <w:pPr>
              <w:suppressAutoHyphens w:val="0"/>
              <w:jc w:val="center"/>
              <w:rPr>
                <w:rFonts w:ascii="Calibri" w:hAnsi="Calibri" w:cs="Calibri"/>
                <w:b/>
                <w:bCs/>
                <w:color w:val="000000"/>
                <w:sz w:val="22"/>
                <w:szCs w:val="22"/>
                <w:lang w:eastAsia="fr-FR"/>
              </w:rPr>
            </w:pPr>
            <w:r w:rsidRPr="006B4AC0">
              <w:rPr>
                <w:rFonts w:ascii="Calibri" w:hAnsi="Calibri" w:cs="Calibri"/>
                <w:b/>
                <w:bCs/>
                <w:color w:val="000000"/>
                <w:sz w:val="22"/>
                <w:szCs w:val="22"/>
                <w:lang w:eastAsia="fr-FR"/>
              </w:rPr>
              <w:t>Adresse de l'établissement</w:t>
            </w:r>
          </w:p>
        </w:tc>
      </w:tr>
      <w:tr w:rsidR="006B4AC0" w:rsidRPr="006B4AC0" w:rsidTr="006B4AC0">
        <w:trPr>
          <w:trHeight w:val="748"/>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6B4AC0" w:rsidRPr="006B4AC0" w:rsidRDefault="006B4AC0" w:rsidP="006B4AC0">
            <w:pPr>
              <w:suppressAutoHyphens w:val="0"/>
              <w:rPr>
                <w:rFonts w:ascii="Arial" w:eastAsia="Arial" w:hAnsi="Arial" w:cs="Arial"/>
                <w:b/>
              </w:rPr>
            </w:pPr>
            <w:r w:rsidRPr="006B4AC0">
              <w:rPr>
                <w:rFonts w:ascii="Arial" w:eastAsia="Arial" w:hAnsi="Arial" w:cs="Arial"/>
                <w:b/>
              </w:rPr>
              <w:t>CH ARGENTAN</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Centre Hospitalier Fernand LEGER</w:t>
            </w:r>
            <w:r w:rsidRPr="006B4AC0">
              <w:rPr>
                <w:rFonts w:ascii="Arial" w:eastAsia="Arial" w:hAnsi="Arial" w:cs="Arial"/>
              </w:rPr>
              <w:br/>
              <w:t>47 rue Aristide Briand</w:t>
            </w:r>
            <w:r w:rsidRPr="006B4AC0">
              <w:rPr>
                <w:rFonts w:ascii="Arial" w:eastAsia="Arial" w:hAnsi="Arial" w:cs="Arial"/>
              </w:rPr>
              <w:br/>
              <w:t>CS 50209</w:t>
            </w:r>
            <w:r w:rsidRPr="006B4AC0">
              <w:rPr>
                <w:rFonts w:ascii="Arial" w:eastAsia="Arial" w:hAnsi="Arial" w:cs="Arial"/>
              </w:rPr>
              <w:br/>
              <w:t>61203 ARGENTAN Cedex</w:t>
            </w:r>
          </w:p>
        </w:tc>
      </w:tr>
      <w:tr w:rsidR="006B4AC0" w:rsidRPr="006B4AC0" w:rsidTr="006B4AC0">
        <w:trPr>
          <w:trHeight w:val="1089"/>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Arial" w:eastAsia="Arial" w:hAnsi="Arial" w:cs="Arial"/>
                <w:b/>
              </w:rPr>
            </w:pPr>
            <w:r w:rsidRPr="006B4AC0">
              <w:rPr>
                <w:rFonts w:ascii="Arial" w:eastAsia="Arial" w:hAnsi="Arial" w:cs="Arial"/>
                <w:b/>
              </w:rPr>
              <w:t>CH AUNAY-BAYEUX</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 xml:space="preserve">Centre Hospitalier </w:t>
            </w:r>
            <w:proofErr w:type="spellStart"/>
            <w:r w:rsidRPr="006B4AC0">
              <w:rPr>
                <w:rFonts w:ascii="Arial" w:eastAsia="Arial" w:hAnsi="Arial" w:cs="Arial"/>
              </w:rPr>
              <w:t>Aunay</w:t>
            </w:r>
            <w:proofErr w:type="spellEnd"/>
            <w:r w:rsidRPr="006B4AC0">
              <w:rPr>
                <w:rFonts w:ascii="Arial" w:eastAsia="Arial" w:hAnsi="Arial" w:cs="Arial"/>
              </w:rPr>
              <w:t>- Bayeux</w:t>
            </w:r>
            <w:r w:rsidRPr="006B4AC0">
              <w:rPr>
                <w:rFonts w:ascii="Arial" w:eastAsia="Arial" w:hAnsi="Arial" w:cs="Arial"/>
              </w:rPr>
              <w:br/>
              <w:t xml:space="preserve">13 rue de </w:t>
            </w:r>
            <w:proofErr w:type="spellStart"/>
            <w:r w:rsidRPr="006B4AC0">
              <w:rPr>
                <w:rFonts w:ascii="Arial" w:eastAsia="Arial" w:hAnsi="Arial" w:cs="Arial"/>
              </w:rPr>
              <w:t>Nesmond</w:t>
            </w:r>
            <w:proofErr w:type="spellEnd"/>
            <w:r w:rsidRPr="006B4AC0">
              <w:rPr>
                <w:rFonts w:ascii="Arial" w:eastAsia="Arial" w:hAnsi="Arial" w:cs="Arial"/>
              </w:rPr>
              <w:br/>
              <w:t>BP18127</w:t>
            </w:r>
            <w:r w:rsidRPr="006B4AC0">
              <w:rPr>
                <w:rFonts w:ascii="Arial" w:eastAsia="Arial" w:hAnsi="Arial" w:cs="Arial"/>
              </w:rPr>
              <w:br/>
              <w:t xml:space="preserve"> 14401 BAYEUX Cedex</w:t>
            </w:r>
          </w:p>
        </w:tc>
      </w:tr>
      <w:tr w:rsidR="006B4AC0" w:rsidRPr="006B4AC0" w:rsidTr="006B4AC0">
        <w:trPr>
          <w:trHeight w:val="977"/>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Arial" w:eastAsia="Arial" w:hAnsi="Arial" w:cs="Arial"/>
                <w:b/>
              </w:rPr>
            </w:pPr>
            <w:r w:rsidRPr="006B4AC0">
              <w:rPr>
                <w:rFonts w:ascii="Arial" w:eastAsia="Arial" w:hAnsi="Arial" w:cs="Arial"/>
                <w:b/>
              </w:rPr>
              <w:t>CHU CAEN NORMANDIE</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Centre Hospitalier Universitaire Caen Normandie</w:t>
            </w:r>
            <w:r w:rsidRPr="006B4AC0">
              <w:rPr>
                <w:rFonts w:ascii="Arial" w:eastAsia="Arial" w:hAnsi="Arial" w:cs="Arial"/>
              </w:rPr>
              <w:br/>
              <w:t xml:space="preserve">Avenue Côte de </w:t>
            </w:r>
            <w:proofErr w:type="spellStart"/>
            <w:r w:rsidRPr="006B4AC0">
              <w:rPr>
                <w:rFonts w:ascii="Arial" w:eastAsia="Arial" w:hAnsi="Arial" w:cs="Arial"/>
              </w:rPr>
              <w:t>Nâcre</w:t>
            </w:r>
            <w:proofErr w:type="spellEnd"/>
            <w:r w:rsidRPr="006B4AC0">
              <w:rPr>
                <w:rFonts w:ascii="Arial" w:eastAsia="Arial" w:hAnsi="Arial" w:cs="Arial"/>
              </w:rPr>
              <w:br/>
              <w:t>14000 CAEN</w:t>
            </w:r>
          </w:p>
        </w:tc>
      </w:tr>
      <w:tr w:rsidR="006B4AC0" w:rsidRPr="006B4AC0" w:rsidTr="006B4AC0">
        <w:trPr>
          <w:trHeight w:val="981"/>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Arial" w:eastAsia="Arial" w:hAnsi="Arial" w:cs="Arial"/>
                <w:b/>
              </w:rPr>
            </w:pPr>
            <w:r w:rsidRPr="006B4AC0">
              <w:rPr>
                <w:rFonts w:ascii="Arial" w:eastAsia="Arial" w:hAnsi="Arial" w:cs="Arial"/>
                <w:b/>
              </w:rPr>
              <w:t>CH COTE FLEURIE</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Centre Hospitalier Côte Fleurie</w:t>
            </w:r>
            <w:r w:rsidRPr="006B4AC0">
              <w:rPr>
                <w:rFonts w:ascii="Arial" w:eastAsia="Arial" w:hAnsi="Arial" w:cs="Arial"/>
              </w:rPr>
              <w:br/>
              <w:t>BP 30009</w:t>
            </w:r>
            <w:r w:rsidRPr="006B4AC0">
              <w:rPr>
                <w:rFonts w:ascii="Arial" w:eastAsia="Arial" w:hAnsi="Arial" w:cs="Arial"/>
              </w:rPr>
              <w:br/>
              <w:t>14601 HONFLEUR Cedex</w:t>
            </w:r>
          </w:p>
        </w:tc>
      </w:tr>
      <w:tr w:rsidR="006B4AC0" w:rsidRPr="006B4AC0" w:rsidTr="006B4AC0">
        <w:trPr>
          <w:trHeight w:val="1265"/>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Arial" w:eastAsia="Arial" w:hAnsi="Arial" w:cs="Arial"/>
                <w:b/>
              </w:rPr>
            </w:pPr>
            <w:r w:rsidRPr="006B4AC0">
              <w:rPr>
                <w:rFonts w:ascii="Arial" w:eastAsia="Arial" w:hAnsi="Arial" w:cs="Arial"/>
                <w:b/>
              </w:rPr>
              <w:t>EPSM de CAEN</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Etablissement Public de Santé Mentale</w:t>
            </w:r>
            <w:r w:rsidRPr="006B4AC0">
              <w:rPr>
                <w:rFonts w:ascii="Arial" w:eastAsia="Arial" w:hAnsi="Arial" w:cs="Arial"/>
              </w:rPr>
              <w:br/>
              <w:t>15ter rue Saint-Ouen</w:t>
            </w:r>
            <w:r w:rsidRPr="006B4AC0">
              <w:rPr>
                <w:rFonts w:ascii="Arial" w:eastAsia="Arial" w:hAnsi="Arial" w:cs="Arial"/>
              </w:rPr>
              <w:br/>
              <w:t>CS 45373</w:t>
            </w:r>
            <w:r w:rsidRPr="006B4AC0">
              <w:rPr>
                <w:rFonts w:ascii="Arial" w:eastAsia="Arial" w:hAnsi="Arial" w:cs="Arial"/>
              </w:rPr>
              <w:br/>
              <w:t>14053 CAEN Cedex 4</w:t>
            </w:r>
          </w:p>
        </w:tc>
      </w:tr>
      <w:tr w:rsidR="006B4AC0" w:rsidRPr="006B4AC0" w:rsidTr="006B4AC0">
        <w:trPr>
          <w:trHeight w:val="84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Arial" w:eastAsia="Arial" w:hAnsi="Arial" w:cs="Arial"/>
                <w:b/>
              </w:rPr>
            </w:pPr>
            <w:r w:rsidRPr="006B4AC0">
              <w:rPr>
                <w:rFonts w:ascii="Arial" w:eastAsia="Arial" w:hAnsi="Arial" w:cs="Arial"/>
                <w:b/>
              </w:rPr>
              <w:t>CH FALAISE</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Centre Hospitalier de Falaise</w:t>
            </w:r>
            <w:r w:rsidRPr="006B4AC0">
              <w:rPr>
                <w:rFonts w:ascii="Arial" w:eastAsia="Arial" w:hAnsi="Arial" w:cs="Arial"/>
              </w:rPr>
              <w:br/>
              <w:t xml:space="preserve">Bd des </w:t>
            </w:r>
            <w:proofErr w:type="spellStart"/>
            <w:r w:rsidRPr="006B4AC0">
              <w:rPr>
                <w:rFonts w:ascii="Arial" w:eastAsia="Arial" w:hAnsi="Arial" w:cs="Arial"/>
              </w:rPr>
              <w:t>Bercagnes</w:t>
            </w:r>
            <w:proofErr w:type="spellEnd"/>
            <w:r w:rsidRPr="006B4AC0">
              <w:rPr>
                <w:rFonts w:ascii="Arial" w:eastAsia="Arial" w:hAnsi="Arial" w:cs="Arial"/>
              </w:rPr>
              <w:br/>
              <w:t>14700 FALAISE</w:t>
            </w:r>
          </w:p>
        </w:tc>
      </w:tr>
      <w:tr w:rsidR="006B4AC0" w:rsidRPr="006B4AC0" w:rsidTr="006B4AC0">
        <w:trPr>
          <w:trHeight w:val="1005"/>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Arial" w:eastAsia="Arial" w:hAnsi="Arial" w:cs="Arial"/>
                <w:b/>
              </w:rPr>
            </w:pPr>
            <w:r w:rsidRPr="006B4AC0">
              <w:rPr>
                <w:rFonts w:ascii="Arial" w:eastAsia="Arial" w:hAnsi="Arial" w:cs="Arial"/>
                <w:b/>
              </w:rPr>
              <w:t>CH LISIEUX</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Centre Hospitalier Robert BISSON</w:t>
            </w:r>
            <w:r w:rsidRPr="006B4AC0">
              <w:rPr>
                <w:rFonts w:ascii="Arial" w:eastAsia="Arial" w:hAnsi="Arial" w:cs="Arial"/>
              </w:rPr>
              <w:br/>
              <w:t xml:space="preserve">4 rue Roger </w:t>
            </w:r>
            <w:proofErr w:type="spellStart"/>
            <w:r w:rsidRPr="006B4AC0">
              <w:rPr>
                <w:rFonts w:ascii="Arial" w:eastAsia="Arial" w:hAnsi="Arial" w:cs="Arial"/>
              </w:rPr>
              <w:t>Aini</w:t>
            </w:r>
            <w:proofErr w:type="spellEnd"/>
            <w:r w:rsidRPr="006B4AC0">
              <w:rPr>
                <w:rFonts w:ascii="Arial" w:eastAsia="Arial" w:hAnsi="Arial" w:cs="Arial"/>
              </w:rPr>
              <w:br/>
              <w:t>BP 97223</w:t>
            </w:r>
            <w:r w:rsidRPr="006B4AC0">
              <w:rPr>
                <w:rFonts w:ascii="Arial" w:eastAsia="Arial" w:hAnsi="Arial" w:cs="Arial"/>
              </w:rPr>
              <w:br/>
              <w:t>14107 LISIEUX CEDEX</w:t>
            </w:r>
          </w:p>
        </w:tc>
      </w:tr>
      <w:tr w:rsidR="006B4AC0" w:rsidRPr="006B4AC0" w:rsidTr="006B4AC0">
        <w:trPr>
          <w:trHeight w:val="991"/>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Calibri" w:hAnsi="Calibri" w:cs="Calibri"/>
                <w:b/>
                <w:bCs/>
                <w:color w:val="000000"/>
                <w:sz w:val="22"/>
                <w:szCs w:val="22"/>
                <w:lang w:eastAsia="fr-FR"/>
              </w:rPr>
            </w:pPr>
            <w:r w:rsidRPr="006B4AC0">
              <w:rPr>
                <w:rFonts w:ascii="Calibri" w:hAnsi="Calibri" w:cs="Calibri"/>
                <w:b/>
                <w:bCs/>
                <w:color w:val="000000"/>
                <w:sz w:val="22"/>
                <w:szCs w:val="22"/>
                <w:lang w:eastAsia="fr-FR"/>
              </w:rPr>
              <w:t>CH PONT L'EVEQUE</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Centre Hospitalier de Pont L'Evêque</w:t>
            </w:r>
            <w:r w:rsidRPr="006B4AC0">
              <w:rPr>
                <w:rFonts w:ascii="Arial" w:eastAsia="Arial" w:hAnsi="Arial" w:cs="Arial"/>
              </w:rPr>
              <w:br/>
              <w:t xml:space="preserve">23 avenue du </w:t>
            </w:r>
            <w:proofErr w:type="spellStart"/>
            <w:r w:rsidRPr="006B4AC0">
              <w:rPr>
                <w:rFonts w:ascii="Arial" w:eastAsia="Arial" w:hAnsi="Arial" w:cs="Arial"/>
              </w:rPr>
              <w:t>Rambault</w:t>
            </w:r>
            <w:proofErr w:type="spellEnd"/>
            <w:r w:rsidRPr="006B4AC0">
              <w:rPr>
                <w:rFonts w:ascii="Arial" w:eastAsia="Arial" w:hAnsi="Arial" w:cs="Arial"/>
              </w:rPr>
              <w:br/>
              <w:t>14 130 PONT L'EVEQUE</w:t>
            </w:r>
          </w:p>
        </w:tc>
      </w:tr>
      <w:tr w:rsidR="006B4AC0" w:rsidRPr="006B4AC0" w:rsidTr="006B4AC0">
        <w:trPr>
          <w:trHeight w:val="991"/>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6B4AC0" w:rsidRPr="006B4AC0" w:rsidRDefault="006B4AC0" w:rsidP="006B4AC0">
            <w:pPr>
              <w:suppressAutoHyphens w:val="0"/>
              <w:rPr>
                <w:rFonts w:ascii="Calibri" w:hAnsi="Calibri" w:cs="Calibri"/>
                <w:b/>
                <w:bCs/>
                <w:color w:val="000000"/>
                <w:sz w:val="22"/>
                <w:szCs w:val="22"/>
                <w:lang w:eastAsia="fr-FR"/>
              </w:rPr>
            </w:pPr>
            <w:r w:rsidRPr="006B4AC0">
              <w:rPr>
                <w:rFonts w:ascii="Calibri" w:hAnsi="Calibri" w:cs="Calibri"/>
                <w:b/>
                <w:bCs/>
                <w:color w:val="000000"/>
                <w:sz w:val="22"/>
                <w:szCs w:val="22"/>
                <w:lang w:eastAsia="fr-FR"/>
              </w:rPr>
              <w:t>CH VIMOUTIERS</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rsidR="006B4AC0" w:rsidRPr="006B4AC0" w:rsidRDefault="006B4AC0" w:rsidP="006B4AC0">
            <w:pPr>
              <w:suppressAutoHyphens w:val="0"/>
              <w:jc w:val="center"/>
              <w:rPr>
                <w:rFonts w:ascii="Arial" w:eastAsia="Arial" w:hAnsi="Arial" w:cs="Arial"/>
              </w:rPr>
            </w:pPr>
            <w:r w:rsidRPr="006B4AC0">
              <w:rPr>
                <w:rFonts w:ascii="Arial" w:eastAsia="Arial" w:hAnsi="Arial" w:cs="Arial"/>
              </w:rPr>
              <w:t>Centre Hospitalier de Vimoutiers</w:t>
            </w:r>
            <w:r w:rsidRPr="006B4AC0">
              <w:rPr>
                <w:rFonts w:ascii="Arial" w:eastAsia="Arial" w:hAnsi="Arial" w:cs="Arial"/>
              </w:rPr>
              <w:br/>
              <w:t>2 rue du Docteur Marescot</w:t>
            </w:r>
            <w:r w:rsidRPr="006B4AC0">
              <w:rPr>
                <w:rFonts w:ascii="Arial" w:eastAsia="Arial" w:hAnsi="Arial" w:cs="Arial"/>
              </w:rPr>
              <w:br/>
              <w:t>61120 VIMOUTIERS</w:t>
            </w:r>
          </w:p>
        </w:tc>
      </w:tr>
    </w:tbl>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3C72A6" w:rsidRDefault="003C72A6" w:rsidP="0015164B">
      <w:pPr>
        <w:pStyle w:val="fcase2metab"/>
        <w:ind w:left="0" w:firstLine="0"/>
        <w:rPr>
          <w:rFonts w:ascii="Arial" w:hAnsi="Arial" w:cs="Arial"/>
        </w:rPr>
      </w:pPr>
    </w:p>
    <w:p w:rsidR="005707AE" w:rsidRDefault="005707AE" w:rsidP="0015164B">
      <w:pPr>
        <w:pStyle w:val="fcase2metab"/>
        <w:ind w:left="0" w:firstLine="0"/>
        <w:rPr>
          <w:rFonts w:ascii="Arial" w:hAnsi="Arial" w:cs="Arial"/>
        </w:rPr>
      </w:pPr>
    </w:p>
    <w:tbl>
      <w:tblPr>
        <w:tblStyle w:val="Grilledutableau"/>
        <w:tblW w:w="10201" w:type="dxa"/>
        <w:tblLook w:val="04A0" w:firstRow="1" w:lastRow="0" w:firstColumn="1" w:lastColumn="0" w:noHBand="0" w:noVBand="1"/>
      </w:tblPr>
      <w:tblGrid>
        <w:gridCol w:w="2354"/>
        <w:gridCol w:w="2461"/>
        <w:gridCol w:w="2033"/>
        <w:gridCol w:w="3353"/>
      </w:tblGrid>
      <w:tr w:rsidR="00A9209D" w:rsidTr="002E19DC">
        <w:tc>
          <w:tcPr>
            <w:tcW w:w="2354" w:type="dxa"/>
            <w:vAlign w:val="center"/>
          </w:tcPr>
          <w:p w:rsidR="00A9209D" w:rsidRPr="003E6C49" w:rsidRDefault="00A9209D" w:rsidP="009F0941">
            <w:pPr>
              <w:jc w:val="center"/>
              <w:rPr>
                <w:bCs/>
                <w:color w:val="000000"/>
              </w:rPr>
            </w:pPr>
            <w:r w:rsidRPr="003E6C49">
              <w:rPr>
                <w:bCs/>
                <w:color w:val="000000"/>
              </w:rPr>
              <w:t>Etablissement</w:t>
            </w:r>
            <w:r>
              <w:rPr>
                <w:bCs/>
                <w:color w:val="000000"/>
              </w:rPr>
              <w:t>s</w:t>
            </w:r>
            <w:r w:rsidRPr="003E6C49">
              <w:rPr>
                <w:bCs/>
                <w:color w:val="000000"/>
              </w:rPr>
              <w:t xml:space="preserve"> partie</w:t>
            </w:r>
            <w:r>
              <w:rPr>
                <w:bCs/>
                <w:color w:val="000000"/>
              </w:rPr>
              <w:t>s</w:t>
            </w:r>
          </w:p>
        </w:tc>
        <w:tc>
          <w:tcPr>
            <w:tcW w:w="2461" w:type="dxa"/>
            <w:vAlign w:val="center"/>
          </w:tcPr>
          <w:p w:rsidR="00A9209D" w:rsidRPr="003E6C49" w:rsidRDefault="00A9209D" w:rsidP="009F0941">
            <w:pPr>
              <w:jc w:val="center"/>
              <w:rPr>
                <w:rFonts w:ascii="Arial" w:eastAsia="Arial" w:hAnsi="Arial" w:cs="Arial"/>
              </w:rPr>
            </w:pPr>
            <w:r w:rsidRPr="003E6C49">
              <w:rPr>
                <w:rFonts w:ascii="Arial" w:eastAsia="Arial" w:hAnsi="Arial" w:cs="Arial"/>
              </w:rPr>
              <w:t>Personne</w:t>
            </w:r>
            <w:r>
              <w:rPr>
                <w:rFonts w:ascii="Arial" w:eastAsia="Arial" w:hAnsi="Arial" w:cs="Arial"/>
              </w:rPr>
              <w:t>s</w:t>
            </w:r>
            <w:r w:rsidRPr="003E6C49">
              <w:rPr>
                <w:rFonts w:ascii="Arial" w:eastAsia="Arial" w:hAnsi="Arial" w:cs="Arial"/>
              </w:rPr>
              <w:t xml:space="preserve"> habilitée</w:t>
            </w:r>
            <w:r>
              <w:rPr>
                <w:rFonts w:ascii="Arial" w:eastAsia="Arial" w:hAnsi="Arial" w:cs="Arial"/>
              </w:rPr>
              <w:t>s</w:t>
            </w:r>
          </w:p>
        </w:tc>
        <w:tc>
          <w:tcPr>
            <w:tcW w:w="2033" w:type="dxa"/>
            <w:vAlign w:val="center"/>
          </w:tcPr>
          <w:p w:rsidR="00A9209D" w:rsidRPr="003E6C49" w:rsidRDefault="00A9209D" w:rsidP="009F0941">
            <w:pPr>
              <w:jc w:val="center"/>
              <w:rPr>
                <w:rFonts w:ascii="Arial" w:eastAsia="Arial" w:hAnsi="Arial" w:cs="Arial"/>
              </w:rPr>
            </w:pPr>
            <w:r w:rsidRPr="003E6C49">
              <w:rPr>
                <w:rFonts w:ascii="Arial" w:eastAsia="Arial" w:hAnsi="Arial" w:cs="Arial"/>
              </w:rPr>
              <w:t>Service</w:t>
            </w:r>
            <w:r>
              <w:rPr>
                <w:rFonts w:ascii="Arial" w:eastAsia="Arial" w:hAnsi="Arial" w:cs="Arial"/>
              </w:rPr>
              <w:t>s</w:t>
            </w:r>
          </w:p>
        </w:tc>
        <w:tc>
          <w:tcPr>
            <w:tcW w:w="3353" w:type="dxa"/>
            <w:vAlign w:val="center"/>
          </w:tcPr>
          <w:p w:rsidR="00A9209D" w:rsidRDefault="00A9209D" w:rsidP="009F0941">
            <w:pPr>
              <w:jc w:val="center"/>
            </w:pPr>
            <w:r>
              <w:t>Courriels</w:t>
            </w:r>
          </w:p>
        </w:tc>
      </w:tr>
      <w:tr w:rsidR="00A9209D" w:rsidRPr="00EA1E1F" w:rsidTr="002E19DC">
        <w:tc>
          <w:tcPr>
            <w:tcW w:w="2354" w:type="dxa"/>
            <w:vAlign w:val="center"/>
          </w:tcPr>
          <w:p w:rsidR="00A9209D" w:rsidRPr="003E6C49" w:rsidRDefault="00A9209D" w:rsidP="009F0941">
            <w:r w:rsidRPr="003E6C49">
              <w:rPr>
                <w:bCs/>
                <w:color w:val="000000"/>
              </w:rPr>
              <w:t>CH ARGENTAN</w:t>
            </w:r>
          </w:p>
        </w:tc>
        <w:tc>
          <w:tcPr>
            <w:tcW w:w="2461" w:type="dxa"/>
            <w:vAlign w:val="center"/>
          </w:tcPr>
          <w:p w:rsidR="00A9209D" w:rsidRPr="003E6C49" w:rsidRDefault="00A9209D" w:rsidP="009F0941">
            <w:r w:rsidRPr="003E6C49">
              <w:rPr>
                <w:rFonts w:ascii="Arial" w:eastAsia="Arial" w:hAnsi="Arial" w:cs="Arial"/>
              </w:rPr>
              <w:t>Madame DANDO</w:t>
            </w:r>
          </w:p>
        </w:tc>
        <w:tc>
          <w:tcPr>
            <w:tcW w:w="2033" w:type="dxa"/>
            <w:vAlign w:val="center"/>
          </w:tcPr>
          <w:p w:rsidR="00A9209D" w:rsidRPr="003E6C49" w:rsidRDefault="00A9209D" w:rsidP="009F0941">
            <w:r w:rsidRPr="003E6C49">
              <w:rPr>
                <w:rFonts w:ascii="Arial" w:eastAsia="Arial" w:hAnsi="Arial" w:cs="Arial"/>
              </w:rPr>
              <w:t>Cellule financière</w:t>
            </w:r>
          </w:p>
        </w:tc>
        <w:tc>
          <w:tcPr>
            <w:tcW w:w="3353" w:type="dxa"/>
            <w:vAlign w:val="center"/>
          </w:tcPr>
          <w:p w:rsidR="00A9209D" w:rsidRPr="00EA1E1F" w:rsidRDefault="00A9209D" w:rsidP="009F0941">
            <w:hyperlink r:id="rId27" w:history="1">
              <w:r w:rsidRPr="00EA1E1F">
                <w:rPr>
                  <w:rStyle w:val="Lienhypertexte"/>
                  <w:rFonts w:ascii="Arial" w:eastAsia="Arial" w:hAnsi="Arial" w:cs="Arial"/>
                </w:rPr>
                <w:t>c.dando@ch-argentan.fr</w:t>
              </w:r>
            </w:hyperlink>
          </w:p>
        </w:tc>
      </w:tr>
      <w:tr w:rsidR="00A9209D" w:rsidRPr="00EA1E1F" w:rsidTr="002E19DC">
        <w:tc>
          <w:tcPr>
            <w:tcW w:w="2354" w:type="dxa"/>
            <w:vAlign w:val="center"/>
          </w:tcPr>
          <w:p w:rsidR="00A9209D" w:rsidRPr="003E6C49" w:rsidRDefault="00A9209D" w:rsidP="009F0941">
            <w:r w:rsidRPr="003E6C49">
              <w:rPr>
                <w:bCs/>
                <w:color w:val="000000"/>
              </w:rPr>
              <w:t>CH AUNAY-BAYEUX</w:t>
            </w:r>
          </w:p>
        </w:tc>
        <w:tc>
          <w:tcPr>
            <w:tcW w:w="2461" w:type="dxa"/>
            <w:vAlign w:val="center"/>
          </w:tcPr>
          <w:p w:rsidR="00A9209D" w:rsidRPr="003E6C49" w:rsidRDefault="00A9209D" w:rsidP="009F0941">
            <w:r w:rsidRPr="003E6C49">
              <w:rPr>
                <w:rFonts w:ascii="Arial" w:eastAsia="Arial" w:hAnsi="Arial" w:cs="Arial"/>
              </w:rPr>
              <w:t>Madame NOEL</w:t>
            </w:r>
          </w:p>
        </w:tc>
        <w:tc>
          <w:tcPr>
            <w:tcW w:w="2033" w:type="dxa"/>
            <w:vAlign w:val="center"/>
          </w:tcPr>
          <w:p w:rsidR="00A9209D" w:rsidRPr="003E6C49" w:rsidRDefault="00A9209D" w:rsidP="009F0941">
            <w:r w:rsidRPr="003E6C49">
              <w:t>Assistante de direction</w:t>
            </w:r>
          </w:p>
        </w:tc>
        <w:tc>
          <w:tcPr>
            <w:tcW w:w="3353" w:type="dxa"/>
            <w:vAlign w:val="center"/>
          </w:tcPr>
          <w:p w:rsidR="00A9209D" w:rsidRPr="00EA1E1F" w:rsidRDefault="00A9209D" w:rsidP="009F0941">
            <w:hyperlink r:id="rId28" w:history="1">
              <w:r w:rsidRPr="00EA1E1F">
                <w:rPr>
                  <w:rStyle w:val="Lienhypertexte"/>
                  <w:rFonts w:ascii="Arial" w:eastAsia="Arial" w:hAnsi="Arial" w:cs="Arial"/>
                </w:rPr>
                <w:t>l.noel@ch-ab.fr</w:t>
              </w:r>
            </w:hyperlink>
          </w:p>
        </w:tc>
      </w:tr>
      <w:tr w:rsidR="00A9209D" w:rsidRPr="00EA1E1F" w:rsidTr="002E19DC">
        <w:tc>
          <w:tcPr>
            <w:tcW w:w="2354" w:type="dxa"/>
            <w:vMerge w:val="restart"/>
            <w:vAlign w:val="center"/>
          </w:tcPr>
          <w:p w:rsidR="00A9209D" w:rsidRPr="003E6C49" w:rsidRDefault="00A9209D" w:rsidP="002E19DC">
            <w:pPr>
              <w:ind w:right="-160"/>
            </w:pPr>
            <w:r w:rsidRPr="003E6C49">
              <w:rPr>
                <w:bCs/>
                <w:color w:val="000000"/>
              </w:rPr>
              <w:t>CHU CAEN</w:t>
            </w:r>
            <w:r>
              <w:rPr>
                <w:bCs/>
                <w:color w:val="000000"/>
              </w:rPr>
              <w:t xml:space="preserve"> </w:t>
            </w:r>
            <w:r w:rsidR="002E19DC">
              <w:rPr>
                <w:bCs/>
                <w:color w:val="000000"/>
              </w:rPr>
              <w:t>N</w:t>
            </w:r>
            <w:r>
              <w:rPr>
                <w:bCs/>
                <w:color w:val="000000"/>
              </w:rPr>
              <w:t>ormandie</w:t>
            </w:r>
          </w:p>
        </w:tc>
        <w:tc>
          <w:tcPr>
            <w:tcW w:w="2461" w:type="dxa"/>
            <w:vAlign w:val="center"/>
          </w:tcPr>
          <w:p w:rsidR="00A9209D" w:rsidRPr="003E6C49" w:rsidRDefault="00A9209D" w:rsidP="009F0941">
            <w:r w:rsidRPr="003E6C49">
              <w:rPr>
                <w:rFonts w:ascii="Arial" w:eastAsia="Arial" w:hAnsi="Arial" w:cs="Arial"/>
              </w:rPr>
              <w:t>Madame CHAPELAIN</w:t>
            </w:r>
          </w:p>
        </w:tc>
        <w:tc>
          <w:tcPr>
            <w:tcW w:w="2033" w:type="dxa"/>
            <w:vAlign w:val="center"/>
          </w:tcPr>
          <w:p w:rsidR="00A9209D" w:rsidRPr="003E6C49" w:rsidRDefault="00A9209D" w:rsidP="009F0941">
            <w:r w:rsidRPr="003E6C49">
              <w:rPr>
                <w:rFonts w:ascii="Arial" w:eastAsia="Arial" w:hAnsi="Arial" w:cs="Arial"/>
              </w:rPr>
              <w:t>Cellule financière</w:t>
            </w:r>
          </w:p>
        </w:tc>
        <w:tc>
          <w:tcPr>
            <w:tcW w:w="3353" w:type="dxa"/>
            <w:vAlign w:val="center"/>
          </w:tcPr>
          <w:p w:rsidR="00A9209D" w:rsidRPr="00EA1E1F" w:rsidRDefault="00A9209D" w:rsidP="009F0941">
            <w:hyperlink r:id="rId29" w:history="1">
              <w:r w:rsidRPr="00EA1E1F">
                <w:rPr>
                  <w:rStyle w:val="Lienhypertexte"/>
                  <w:rFonts w:ascii="Arial" w:eastAsia="Arial" w:hAnsi="Arial" w:cs="Arial"/>
                </w:rPr>
                <w:t>chapelain-l@chu-caen.fr</w:t>
              </w:r>
            </w:hyperlink>
          </w:p>
        </w:tc>
      </w:tr>
      <w:tr w:rsidR="00A9209D" w:rsidRPr="00EA1E1F" w:rsidTr="002E19DC">
        <w:tc>
          <w:tcPr>
            <w:tcW w:w="2354" w:type="dxa"/>
            <w:vMerge/>
            <w:vAlign w:val="center"/>
          </w:tcPr>
          <w:p w:rsidR="00A9209D" w:rsidRPr="003E6C49" w:rsidRDefault="00A9209D" w:rsidP="009F0941">
            <w:pPr>
              <w:rPr>
                <w:bCs/>
                <w:color w:val="000000"/>
              </w:rPr>
            </w:pPr>
          </w:p>
        </w:tc>
        <w:tc>
          <w:tcPr>
            <w:tcW w:w="2461" w:type="dxa"/>
            <w:vAlign w:val="center"/>
          </w:tcPr>
          <w:p w:rsidR="00A9209D" w:rsidRPr="002E19DC" w:rsidRDefault="002E19DC" w:rsidP="009F0941">
            <w:pPr>
              <w:rPr>
                <w:rFonts w:ascii="Arial" w:eastAsia="Arial" w:hAnsi="Arial" w:cs="Arial"/>
              </w:rPr>
            </w:pPr>
            <w:r w:rsidRPr="002E19DC">
              <w:rPr>
                <w:rFonts w:ascii="Arial" w:hAnsi="Arial" w:cs="Arial"/>
              </w:rPr>
              <w:t>Madame NIANG</w:t>
            </w:r>
          </w:p>
        </w:tc>
        <w:tc>
          <w:tcPr>
            <w:tcW w:w="2033" w:type="dxa"/>
            <w:vAlign w:val="center"/>
          </w:tcPr>
          <w:p w:rsidR="00A9209D" w:rsidRPr="003E6C49" w:rsidRDefault="00A9209D" w:rsidP="009F0941">
            <w:pPr>
              <w:rPr>
                <w:rFonts w:ascii="Arial" w:eastAsia="Arial" w:hAnsi="Arial" w:cs="Arial"/>
              </w:rPr>
            </w:pPr>
            <w:r w:rsidRPr="003E6C49">
              <w:rPr>
                <w:rFonts w:ascii="Arial" w:eastAsia="Arial" w:hAnsi="Arial" w:cs="Arial"/>
              </w:rPr>
              <w:t>Cellule financière</w:t>
            </w:r>
          </w:p>
        </w:tc>
        <w:tc>
          <w:tcPr>
            <w:tcW w:w="3353" w:type="dxa"/>
            <w:vAlign w:val="center"/>
          </w:tcPr>
          <w:p w:rsidR="00A9209D" w:rsidRPr="002E19DC" w:rsidRDefault="002E19DC" w:rsidP="002E19DC">
            <w:pPr>
              <w:jc w:val="both"/>
            </w:pPr>
            <w:hyperlink r:id="rId30" w:history="1">
              <w:r w:rsidRPr="002E19DC">
                <w:rPr>
                  <w:rStyle w:val="Lienhypertexte"/>
                  <w:rFonts w:ascii="Arial" w:hAnsi="Arial" w:cs="Arial"/>
                </w:rPr>
                <w:t>niang-h@chu-caen.fr</w:t>
              </w:r>
            </w:hyperlink>
          </w:p>
        </w:tc>
      </w:tr>
      <w:tr w:rsidR="00A9209D" w:rsidRPr="00EA1E1F" w:rsidTr="002E19DC">
        <w:tc>
          <w:tcPr>
            <w:tcW w:w="2354" w:type="dxa"/>
            <w:vAlign w:val="center"/>
          </w:tcPr>
          <w:p w:rsidR="00A9209D" w:rsidRPr="003E6C49" w:rsidRDefault="00A9209D" w:rsidP="009F0941">
            <w:pPr>
              <w:rPr>
                <w:bCs/>
                <w:color w:val="000000"/>
              </w:rPr>
            </w:pPr>
            <w:r w:rsidRPr="003E6C49">
              <w:rPr>
                <w:bCs/>
                <w:color w:val="000000"/>
              </w:rPr>
              <w:t>CH COTE FLEURIE</w:t>
            </w:r>
          </w:p>
        </w:tc>
        <w:tc>
          <w:tcPr>
            <w:tcW w:w="2461" w:type="dxa"/>
            <w:vAlign w:val="center"/>
          </w:tcPr>
          <w:p w:rsidR="00A9209D" w:rsidRPr="003E6C49" w:rsidRDefault="00A9209D" w:rsidP="009F0941">
            <w:r w:rsidRPr="003E6C49">
              <w:rPr>
                <w:rFonts w:ascii="Arial" w:eastAsia="Arial" w:hAnsi="Arial" w:cs="Arial"/>
              </w:rPr>
              <w:t>Madame DIEU</w:t>
            </w:r>
          </w:p>
        </w:tc>
        <w:tc>
          <w:tcPr>
            <w:tcW w:w="2033" w:type="dxa"/>
            <w:vAlign w:val="center"/>
          </w:tcPr>
          <w:p w:rsidR="00A9209D" w:rsidRPr="003E6C49" w:rsidRDefault="00A9209D" w:rsidP="009F0941">
            <w:r w:rsidRPr="003E6C49">
              <w:rPr>
                <w:rFonts w:ascii="Arial" w:eastAsia="Arial" w:hAnsi="Arial" w:cs="Arial"/>
              </w:rPr>
              <w:t>Cellule financière</w:t>
            </w:r>
          </w:p>
        </w:tc>
        <w:tc>
          <w:tcPr>
            <w:tcW w:w="3353" w:type="dxa"/>
            <w:vAlign w:val="center"/>
          </w:tcPr>
          <w:p w:rsidR="00A9209D" w:rsidRPr="00EA1E1F" w:rsidRDefault="00A9209D" w:rsidP="009F0941">
            <w:pPr>
              <w:tabs>
                <w:tab w:val="left" w:pos="426"/>
                <w:tab w:val="left" w:pos="851"/>
              </w:tabs>
              <w:jc w:val="both"/>
              <w:rPr>
                <w:rFonts w:ascii="Arial" w:eastAsia="Arial" w:hAnsi="Arial" w:cs="Arial"/>
              </w:rPr>
            </w:pPr>
            <w:hyperlink r:id="rId31" w:history="1">
              <w:r w:rsidRPr="00EA1E1F">
                <w:rPr>
                  <w:rStyle w:val="Lienhypertexte"/>
                  <w:rFonts w:ascii="Arial" w:eastAsia="Arial" w:hAnsi="Arial" w:cs="Arial"/>
                </w:rPr>
                <w:t>ldieu@ch-cotefleurie.fr</w:t>
              </w:r>
            </w:hyperlink>
          </w:p>
          <w:p w:rsidR="00A9209D" w:rsidRPr="00EA1E1F" w:rsidRDefault="00A9209D" w:rsidP="009F0941"/>
        </w:tc>
      </w:tr>
      <w:tr w:rsidR="00A9209D" w:rsidRPr="00EA1E1F" w:rsidTr="002E19DC">
        <w:tc>
          <w:tcPr>
            <w:tcW w:w="2354" w:type="dxa"/>
            <w:vAlign w:val="center"/>
          </w:tcPr>
          <w:p w:rsidR="00A9209D" w:rsidRPr="003E6C49" w:rsidRDefault="00A9209D" w:rsidP="009F0941">
            <w:r w:rsidRPr="003E6C49">
              <w:rPr>
                <w:bCs/>
                <w:color w:val="000000"/>
              </w:rPr>
              <w:t>CH FALAISE</w:t>
            </w:r>
          </w:p>
        </w:tc>
        <w:tc>
          <w:tcPr>
            <w:tcW w:w="2461" w:type="dxa"/>
            <w:vAlign w:val="center"/>
          </w:tcPr>
          <w:p w:rsidR="00A9209D" w:rsidRPr="003E6C49" w:rsidRDefault="00A9209D" w:rsidP="009F0941">
            <w:r w:rsidRPr="003E6C49">
              <w:rPr>
                <w:rFonts w:ascii="Arial" w:eastAsia="Arial" w:hAnsi="Arial" w:cs="Arial"/>
              </w:rPr>
              <w:t>Madame GRASLAND</w:t>
            </w:r>
          </w:p>
        </w:tc>
        <w:tc>
          <w:tcPr>
            <w:tcW w:w="2033" w:type="dxa"/>
            <w:vAlign w:val="center"/>
          </w:tcPr>
          <w:p w:rsidR="00A9209D" w:rsidRPr="003E6C49" w:rsidRDefault="00A9209D" w:rsidP="009F0941">
            <w:r w:rsidRPr="003E6C49">
              <w:rPr>
                <w:rFonts w:ascii="Arial" w:eastAsia="Arial" w:hAnsi="Arial" w:cs="Arial"/>
              </w:rPr>
              <w:t>Cellule financière</w:t>
            </w:r>
          </w:p>
        </w:tc>
        <w:tc>
          <w:tcPr>
            <w:tcW w:w="3353" w:type="dxa"/>
            <w:vAlign w:val="center"/>
          </w:tcPr>
          <w:p w:rsidR="00A9209D" w:rsidRPr="00EA1E1F" w:rsidRDefault="00A9209D" w:rsidP="009F0941">
            <w:pPr>
              <w:tabs>
                <w:tab w:val="left" w:pos="426"/>
                <w:tab w:val="left" w:pos="851"/>
              </w:tabs>
              <w:jc w:val="both"/>
              <w:rPr>
                <w:rFonts w:ascii="Arial" w:eastAsia="Arial" w:hAnsi="Arial" w:cs="Arial"/>
              </w:rPr>
            </w:pPr>
            <w:hyperlink r:id="rId32" w:history="1">
              <w:r w:rsidRPr="00EA1E1F">
                <w:rPr>
                  <w:rStyle w:val="Lienhypertexte"/>
                  <w:rFonts w:ascii="Arial" w:eastAsia="Arial" w:hAnsi="Arial" w:cs="Arial"/>
                </w:rPr>
                <w:t>francoise.grasland@ch-falaise.fr</w:t>
              </w:r>
            </w:hyperlink>
          </w:p>
          <w:p w:rsidR="00A9209D" w:rsidRPr="00EA1E1F" w:rsidRDefault="00A9209D" w:rsidP="009F0941"/>
        </w:tc>
      </w:tr>
      <w:tr w:rsidR="00A9209D" w:rsidRPr="00EA1E1F" w:rsidTr="002E19DC">
        <w:tc>
          <w:tcPr>
            <w:tcW w:w="2354" w:type="dxa"/>
            <w:vAlign w:val="center"/>
          </w:tcPr>
          <w:p w:rsidR="00A9209D" w:rsidRPr="003E6C49" w:rsidRDefault="00A9209D" w:rsidP="009F0941">
            <w:pPr>
              <w:rPr>
                <w:bCs/>
                <w:color w:val="000000"/>
              </w:rPr>
            </w:pPr>
            <w:r w:rsidRPr="003E6C49">
              <w:rPr>
                <w:bCs/>
                <w:color w:val="000000"/>
              </w:rPr>
              <w:t>CH LISIEUX</w:t>
            </w:r>
          </w:p>
        </w:tc>
        <w:tc>
          <w:tcPr>
            <w:tcW w:w="2461" w:type="dxa"/>
            <w:vAlign w:val="center"/>
          </w:tcPr>
          <w:p w:rsidR="00A9209D" w:rsidRPr="003E6C49" w:rsidRDefault="00A9209D" w:rsidP="009F0941">
            <w:r w:rsidRPr="003E6C49">
              <w:rPr>
                <w:rFonts w:ascii="Arial" w:eastAsia="Arial" w:hAnsi="Arial" w:cs="Arial"/>
              </w:rPr>
              <w:t>Madame TABESSE</w:t>
            </w:r>
          </w:p>
        </w:tc>
        <w:tc>
          <w:tcPr>
            <w:tcW w:w="2033" w:type="dxa"/>
            <w:vAlign w:val="center"/>
          </w:tcPr>
          <w:p w:rsidR="00A9209D" w:rsidRPr="003E6C49" w:rsidRDefault="00A9209D" w:rsidP="009F0941">
            <w:r w:rsidRPr="003E6C49">
              <w:rPr>
                <w:rFonts w:ascii="Arial" w:eastAsia="Arial" w:hAnsi="Arial" w:cs="Arial"/>
              </w:rPr>
              <w:t>Cellule financière</w:t>
            </w:r>
          </w:p>
        </w:tc>
        <w:tc>
          <w:tcPr>
            <w:tcW w:w="3353" w:type="dxa"/>
            <w:vAlign w:val="center"/>
          </w:tcPr>
          <w:p w:rsidR="00A9209D" w:rsidRPr="00EA1E1F" w:rsidRDefault="00A9209D" w:rsidP="009F0941">
            <w:pPr>
              <w:tabs>
                <w:tab w:val="left" w:pos="426"/>
                <w:tab w:val="left" w:pos="851"/>
              </w:tabs>
              <w:jc w:val="both"/>
              <w:rPr>
                <w:rFonts w:ascii="Arial" w:eastAsia="Arial" w:hAnsi="Arial" w:cs="Arial"/>
              </w:rPr>
            </w:pPr>
            <w:hyperlink r:id="rId33" w:history="1">
              <w:r w:rsidRPr="00EA1E1F">
                <w:rPr>
                  <w:rStyle w:val="Lienhypertexte"/>
                  <w:rFonts w:ascii="Arial" w:eastAsia="Arial" w:hAnsi="Arial" w:cs="Arial"/>
                </w:rPr>
                <w:t>s.tabesse@ch-lisieux.fr</w:t>
              </w:r>
            </w:hyperlink>
          </w:p>
          <w:p w:rsidR="00A9209D" w:rsidRPr="00EA1E1F" w:rsidRDefault="00A9209D" w:rsidP="009F0941"/>
        </w:tc>
      </w:tr>
      <w:tr w:rsidR="00A9209D" w:rsidRPr="00EA1E1F" w:rsidTr="002E19DC">
        <w:tc>
          <w:tcPr>
            <w:tcW w:w="2354" w:type="dxa"/>
            <w:vAlign w:val="center"/>
          </w:tcPr>
          <w:p w:rsidR="00A9209D" w:rsidRPr="003E6C49" w:rsidRDefault="00A9209D" w:rsidP="009F0941">
            <w:r w:rsidRPr="003E6C49">
              <w:rPr>
                <w:bCs/>
                <w:color w:val="000000"/>
              </w:rPr>
              <w:t>CH PONT L’EVEQUE</w:t>
            </w:r>
          </w:p>
        </w:tc>
        <w:tc>
          <w:tcPr>
            <w:tcW w:w="2461" w:type="dxa"/>
            <w:vAlign w:val="center"/>
          </w:tcPr>
          <w:p w:rsidR="00A9209D" w:rsidRPr="003E6C49" w:rsidRDefault="00A9209D" w:rsidP="009F0941">
            <w:r w:rsidRPr="003E6C49">
              <w:rPr>
                <w:rFonts w:ascii="Arial" w:eastAsia="Arial" w:hAnsi="Arial" w:cs="Arial"/>
              </w:rPr>
              <w:t>Madame LEFORT</w:t>
            </w:r>
          </w:p>
        </w:tc>
        <w:tc>
          <w:tcPr>
            <w:tcW w:w="2033" w:type="dxa"/>
            <w:vAlign w:val="center"/>
          </w:tcPr>
          <w:p w:rsidR="00A9209D" w:rsidRPr="003E6C49" w:rsidRDefault="00A9209D" w:rsidP="009F0941">
            <w:r w:rsidRPr="003E6C49">
              <w:t>Chargée des finances</w:t>
            </w:r>
          </w:p>
        </w:tc>
        <w:tc>
          <w:tcPr>
            <w:tcW w:w="3353" w:type="dxa"/>
            <w:vAlign w:val="center"/>
          </w:tcPr>
          <w:p w:rsidR="00A9209D" w:rsidRPr="00EA1E1F" w:rsidRDefault="00A9209D" w:rsidP="009F0941">
            <w:pPr>
              <w:tabs>
                <w:tab w:val="left" w:pos="426"/>
                <w:tab w:val="left" w:pos="851"/>
              </w:tabs>
              <w:jc w:val="both"/>
              <w:rPr>
                <w:rFonts w:ascii="Arial" w:eastAsia="Arial" w:hAnsi="Arial" w:cs="Arial"/>
              </w:rPr>
            </w:pPr>
            <w:hyperlink r:id="rId34" w:history="1">
              <w:r w:rsidRPr="00EA1E1F">
                <w:rPr>
                  <w:rStyle w:val="Lienhypertexte"/>
                  <w:rFonts w:ascii="Arial" w:eastAsia="Arial" w:hAnsi="Arial" w:cs="Arial"/>
                </w:rPr>
                <w:t>a.lefort@ch-ple.fr</w:t>
              </w:r>
            </w:hyperlink>
          </w:p>
          <w:p w:rsidR="00A9209D" w:rsidRPr="00EA1E1F" w:rsidRDefault="00A9209D" w:rsidP="009F0941"/>
        </w:tc>
      </w:tr>
      <w:tr w:rsidR="00A9209D" w:rsidRPr="00EA1E1F" w:rsidTr="002E19DC">
        <w:tc>
          <w:tcPr>
            <w:tcW w:w="2354" w:type="dxa"/>
            <w:vAlign w:val="center"/>
          </w:tcPr>
          <w:p w:rsidR="00A9209D" w:rsidRPr="003E6C49" w:rsidRDefault="00A9209D" w:rsidP="009F0941">
            <w:r w:rsidRPr="003E6C49">
              <w:rPr>
                <w:bCs/>
                <w:color w:val="000000"/>
              </w:rPr>
              <w:t>CH VIMOUTIERS</w:t>
            </w:r>
          </w:p>
        </w:tc>
        <w:tc>
          <w:tcPr>
            <w:tcW w:w="2461" w:type="dxa"/>
            <w:vAlign w:val="center"/>
          </w:tcPr>
          <w:p w:rsidR="00A9209D" w:rsidRPr="003E6C49" w:rsidRDefault="00A9209D" w:rsidP="009F0941">
            <w:r w:rsidRPr="003E6C49">
              <w:rPr>
                <w:rFonts w:ascii="Arial" w:eastAsia="Arial" w:hAnsi="Arial" w:cs="Arial"/>
              </w:rPr>
              <w:t>Madame BEQUET</w:t>
            </w:r>
          </w:p>
        </w:tc>
        <w:tc>
          <w:tcPr>
            <w:tcW w:w="2033" w:type="dxa"/>
            <w:vAlign w:val="center"/>
          </w:tcPr>
          <w:p w:rsidR="00A9209D" w:rsidRPr="003E6C49" w:rsidRDefault="00A9209D" w:rsidP="009F0941">
            <w:r w:rsidRPr="003E6C49">
              <w:t>Economat</w:t>
            </w:r>
          </w:p>
        </w:tc>
        <w:tc>
          <w:tcPr>
            <w:tcW w:w="3353" w:type="dxa"/>
            <w:vAlign w:val="center"/>
          </w:tcPr>
          <w:p w:rsidR="00A9209D" w:rsidRPr="00EA1E1F" w:rsidRDefault="00A9209D" w:rsidP="009F0941">
            <w:hyperlink r:id="rId35" w:history="1">
              <w:r w:rsidRPr="00EA1E1F">
                <w:rPr>
                  <w:rStyle w:val="Lienhypertexte"/>
                  <w:rFonts w:ascii="Arial" w:eastAsia="Arial" w:hAnsi="Arial" w:cs="Arial"/>
                </w:rPr>
                <w:t>d.bequet@ch-vimoutiers.fr</w:t>
              </w:r>
            </w:hyperlink>
          </w:p>
        </w:tc>
      </w:tr>
      <w:tr w:rsidR="00A9209D" w:rsidRPr="00EA1E1F" w:rsidTr="002E19DC">
        <w:tc>
          <w:tcPr>
            <w:tcW w:w="2354" w:type="dxa"/>
            <w:vAlign w:val="center"/>
          </w:tcPr>
          <w:p w:rsidR="00A9209D" w:rsidRPr="003E6C49" w:rsidRDefault="00A9209D" w:rsidP="009F0941">
            <w:r w:rsidRPr="003E6C49">
              <w:rPr>
                <w:bCs/>
                <w:color w:val="000000"/>
              </w:rPr>
              <w:t>EPSM CAEN</w:t>
            </w:r>
          </w:p>
        </w:tc>
        <w:tc>
          <w:tcPr>
            <w:tcW w:w="2461" w:type="dxa"/>
            <w:vAlign w:val="center"/>
          </w:tcPr>
          <w:p w:rsidR="00A9209D" w:rsidRPr="003E6C49" w:rsidRDefault="00A9209D" w:rsidP="009F0941">
            <w:r w:rsidRPr="003E6C49">
              <w:rPr>
                <w:rFonts w:ascii="Arial" w:eastAsia="Arial" w:hAnsi="Arial" w:cs="Arial"/>
              </w:rPr>
              <w:t>Monsieur DUPRE</w:t>
            </w:r>
          </w:p>
        </w:tc>
        <w:tc>
          <w:tcPr>
            <w:tcW w:w="2033" w:type="dxa"/>
            <w:vAlign w:val="center"/>
          </w:tcPr>
          <w:p w:rsidR="00A9209D" w:rsidRPr="003E6C49" w:rsidRDefault="00A9209D" w:rsidP="009F0941">
            <w:r w:rsidRPr="003E6C49">
              <w:rPr>
                <w:rFonts w:ascii="Arial" w:eastAsia="Arial" w:hAnsi="Arial" w:cs="Arial"/>
              </w:rPr>
              <w:t>Cellule financière</w:t>
            </w:r>
          </w:p>
        </w:tc>
        <w:tc>
          <w:tcPr>
            <w:tcW w:w="3353" w:type="dxa"/>
            <w:vAlign w:val="center"/>
          </w:tcPr>
          <w:p w:rsidR="00A9209D" w:rsidRPr="00EA1E1F" w:rsidRDefault="00A9209D" w:rsidP="009F0941">
            <w:hyperlink r:id="rId36" w:history="1">
              <w:r w:rsidRPr="00EA1E1F">
                <w:rPr>
                  <w:rStyle w:val="Lienhypertexte"/>
                  <w:rFonts w:ascii="Arial" w:eastAsia="Arial" w:hAnsi="Arial" w:cs="Arial"/>
                </w:rPr>
                <w:t>vincent.dupre@epsm-caen.fr</w:t>
              </w:r>
            </w:hyperlink>
          </w:p>
        </w:tc>
      </w:tr>
    </w:tbl>
    <w:p w:rsidR="005707AE" w:rsidRDefault="005707AE"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2E19DC"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7"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60090F" w:rsidRPr="00883F77" w:rsidTr="0060090F">
        <w:tc>
          <w:tcPr>
            <w:tcW w:w="1276" w:type="dxa"/>
            <w:tcBorders>
              <w:bottom w:val="single" w:sz="4" w:space="0" w:color="auto"/>
            </w:tcBorders>
            <w:vAlign w:val="center"/>
          </w:tcPr>
          <w:p w:rsidR="0060090F" w:rsidRPr="00883F77" w:rsidRDefault="0060090F" w:rsidP="009F0941">
            <w:pPr>
              <w:jc w:val="center"/>
              <w:rPr>
                <w:b/>
                <w:iCs/>
                <w:noProof/>
              </w:rPr>
            </w:pPr>
            <w:r w:rsidRPr="00883F77">
              <w:rPr>
                <w:b/>
                <w:iCs/>
                <w:noProof/>
              </w:rPr>
              <w:t>N° Lot</w:t>
            </w:r>
          </w:p>
        </w:tc>
        <w:tc>
          <w:tcPr>
            <w:tcW w:w="2268" w:type="dxa"/>
            <w:tcBorders>
              <w:bottom w:val="single" w:sz="4" w:space="0" w:color="auto"/>
            </w:tcBorders>
            <w:vAlign w:val="center"/>
          </w:tcPr>
          <w:p w:rsidR="0060090F" w:rsidRPr="00883F77" w:rsidRDefault="0060090F" w:rsidP="009F0941">
            <w:pPr>
              <w:jc w:val="center"/>
              <w:rPr>
                <w:b/>
                <w:iCs/>
                <w:noProof/>
              </w:rPr>
            </w:pPr>
            <w:r w:rsidRPr="00883F77">
              <w:rPr>
                <w:b/>
                <w:iCs/>
                <w:noProof/>
              </w:rPr>
              <w:t>Montant maximum HT/an</w:t>
            </w:r>
          </w:p>
        </w:tc>
      </w:tr>
      <w:tr w:rsidR="0060090F" w:rsidRPr="00883F77" w:rsidTr="0060090F">
        <w:tc>
          <w:tcPr>
            <w:tcW w:w="1276" w:type="dxa"/>
            <w:tcBorders>
              <w:top w:val="single" w:sz="4" w:space="0" w:color="auto"/>
              <w:bottom w:val="single" w:sz="4" w:space="0" w:color="auto"/>
            </w:tcBorders>
          </w:tcPr>
          <w:p w:rsidR="0060090F" w:rsidRPr="00883F77" w:rsidRDefault="0060090F" w:rsidP="009F0941">
            <w:pPr>
              <w:jc w:val="center"/>
              <w:rPr>
                <w:iCs/>
                <w:noProof/>
              </w:rPr>
            </w:pPr>
            <w:r w:rsidRPr="00883F77">
              <w:rPr>
                <w:iCs/>
                <w:noProof/>
              </w:rPr>
              <w:t>15</w:t>
            </w:r>
          </w:p>
        </w:tc>
        <w:tc>
          <w:tcPr>
            <w:tcW w:w="2268" w:type="dxa"/>
            <w:tcBorders>
              <w:top w:val="single" w:sz="4" w:space="0" w:color="auto"/>
              <w:left w:val="single" w:sz="4" w:space="0" w:color="auto"/>
              <w:bottom w:val="single" w:sz="4" w:space="0" w:color="auto"/>
            </w:tcBorders>
          </w:tcPr>
          <w:p w:rsidR="0060090F" w:rsidRPr="00883F77" w:rsidRDefault="0060090F" w:rsidP="009F0941">
            <w:pPr>
              <w:jc w:val="center"/>
              <w:rPr>
                <w:iCs/>
                <w:noProof/>
              </w:rPr>
            </w:pPr>
            <w:r>
              <w:rPr>
                <w:iCs/>
                <w:noProof/>
              </w:rPr>
              <w:t>514 000 €</w:t>
            </w:r>
          </w:p>
        </w:tc>
      </w:tr>
    </w:tbl>
    <w:p w:rsidR="009F38CD" w:rsidRPr="00A33942" w:rsidRDefault="009F38CD"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1" w:name="CaseACocher111"/>
      <w:r>
        <w:rPr>
          <w:rFonts w:ascii="Arial" w:hAnsi="Arial" w:cs="Arial"/>
          <w:lang w:eastAsia="fr-FR"/>
        </w:rPr>
        <w:instrText xml:space="preserve"> FORMCHECKBOX </w:instrText>
      </w:r>
      <w:r w:rsidR="002E19DC">
        <w:rPr>
          <w:rFonts w:ascii="Arial" w:hAnsi="Arial" w:cs="Arial"/>
          <w:lang w:eastAsia="fr-FR"/>
        </w:rPr>
      </w:r>
      <w:r w:rsidR="002E19DC">
        <w:rPr>
          <w:rFonts w:ascii="Arial" w:hAnsi="Arial" w:cs="Arial"/>
          <w:lang w:eastAsia="fr-FR"/>
        </w:rPr>
        <w:fldChar w:fldCharType="separate"/>
      </w:r>
      <w:r>
        <w:rPr>
          <w:rFonts w:ascii="Arial" w:hAnsi="Arial" w:cs="Arial"/>
          <w:lang w:eastAsia="fr-FR"/>
        </w:rPr>
        <w:fldChar w:fldCharType="end"/>
      </w:r>
      <w:bookmarkEnd w:id="1"/>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E19DC">
        <w:rPr>
          <w:rFonts w:ascii="Arial" w:hAnsi="Arial" w:cs="Arial"/>
          <w:lang w:eastAsia="fr-FR"/>
        </w:rPr>
      </w:r>
      <w:r w:rsidR="002E19DC">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E19DC">
        <w:rPr>
          <w:rFonts w:ascii="Arial" w:hAnsi="Arial" w:cs="Arial"/>
          <w:lang w:eastAsia="fr-FR"/>
        </w:rPr>
      </w:r>
      <w:r w:rsidR="002E19DC">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E19DC">
        <w:rPr>
          <w:rFonts w:ascii="Arial" w:hAnsi="Arial" w:cs="Arial"/>
          <w:lang w:eastAsia="fr-FR"/>
        </w:rPr>
      </w:r>
      <w:r w:rsidR="002E19DC">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2E19DC" w:rsidRDefault="002E19DC" w:rsidP="00CB58F7">
      <w:pPr>
        <w:suppressAutoHyphens w:val="0"/>
        <w:spacing w:before="240"/>
        <w:ind w:left="284"/>
        <w:jc w:val="both"/>
        <w:rPr>
          <w:rFonts w:ascii="Arial" w:hAnsi="Arial" w:cs="Arial"/>
          <w:lang w:eastAsia="fr-FR"/>
        </w:rPr>
      </w:pPr>
    </w:p>
    <w:p w:rsidR="002E19DC" w:rsidRPr="00D64188" w:rsidRDefault="002E19DC" w:rsidP="00CB58F7">
      <w:pPr>
        <w:suppressAutoHyphens w:val="0"/>
        <w:spacing w:before="240"/>
        <w:ind w:left="284"/>
        <w:jc w:val="both"/>
        <w:rPr>
          <w:rFonts w:ascii="Arial" w:hAnsi="Arial" w:cs="Arial"/>
          <w:lang w:eastAsia="fr-FR"/>
        </w:rPr>
      </w:pPr>
      <w:bookmarkStart w:id="2" w:name="_GoBack"/>
      <w:bookmarkEnd w:id="2"/>
    </w:p>
    <w:p w:rsidR="003C72A6"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E19DC">
        <w:rPr>
          <w:rFonts w:ascii="Arial" w:hAnsi="Arial" w:cs="Arial"/>
          <w:lang w:eastAsia="fr-FR"/>
        </w:rPr>
      </w:r>
      <w:r w:rsidR="002E19DC">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E19DC">
        <w:rPr>
          <w:rFonts w:ascii="Arial" w:hAnsi="Arial" w:cs="Arial"/>
          <w:lang w:eastAsia="fr-FR"/>
        </w:rPr>
      </w:r>
      <w:r w:rsidR="002E19DC">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E19DC">
        <w:rPr>
          <w:rFonts w:ascii="Arial" w:hAnsi="Arial" w:cs="Arial"/>
          <w:lang w:eastAsia="fr-FR"/>
        </w:rPr>
      </w:r>
      <w:r w:rsidR="002E19DC">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8D1644">
            <w:rPr>
              <w:rFonts w:ascii="Arial" w:hAnsi="Arial" w:cs="Arial"/>
              <w:b/>
            </w:rPr>
            <w:t>5</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85EB5"/>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A268B"/>
    <w:rsid w:val="002B5F05"/>
    <w:rsid w:val="002C2CA3"/>
    <w:rsid w:val="002C3ADB"/>
    <w:rsid w:val="002C4B3E"/>
    <w:rsid w:val="002C4C76"/>
    <w:rsid w:val="002C79D6"/>
    <w:rsid w:val="002C7D4F"/>
    <w:rsid w:val="002E19DC"/>
    <w:rsid w:val="002E56C1"/>
    <w:rsid w:val="002F488A"/>
    <w:rsid w:val="003022C8"/>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07AE"/>
    <w:rsid w:val="00576298"/>
    <w:rsid w:val="005824AE"/>
    <w:rsid w:val="005846FB"/>
    <w:rsid w:val="005906BD"/>
    <w:rsid w:val="005A05C1"/>
    <w:rsid w:val="005A4A3B"/>
    <w:rsid w:val="005A4CB5"/>
    <w:rsid w:val="005B2316"/>
    <w:rsid w:val="005D360E"/>
    <w:rsid w:val="005E788C"/>
    <w:rsid w:val="005F0DCE"/>
    <w:rsid w:val="005F4084"/>
    <w:rsid w:val="0060090F"/>
    <w:rsid w:val="00601ED3"/>
    <w:rsid w:val="00602E5D"/>
    <w:rsid w:val="0061068C"/>
    <w:rsid w:val="0064560F"/>
    <w:rsid w:val="00652EB8"/>
    <w:rsid w:val="00660727"/>
    <w:rsid w:val="00675A58"/>
    <w:rsid w:val="0067792C"/>
    <w:rsid w:val="0069419E"/>
    <w:rsid w:val="006A37B0"/>
    <w:rsid w:val="006B4AC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D1644"/>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209D"/>
    <w:rsid w:val="00A9485F"/>
    <w:rsid w:val="00AA00DE"/>
    <w:rsid w:val="00AD727C"/>
    <w:rsid w:val="00AE7831"/>
    <w:rsid w:val="00AF4E70"/>
    <w:rsid w:val="00AF5B4B"/>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D09A8"/>
    <w:rsid w:val="00DE2ACD"/>
    <w:rsid w:val="00E13ACB"/>
    <w:rsid w:val="00E20DB0"/>
    <w:rsid w:val="00E43482"/>
    <w:rsid w:val="00E47798"/>
    <w:rsid w:val="00E53E03"/>
    <w:rsid w:val="00E60BF2"/>
    <w:rsid w:val="00E74C76"/>
    <w:rsid w:val="00E7740A"/>
    <w:rsid w:val="00E92766"/>
    <w:rsid w:val="00E958FF"/>
    <w:rsid w:val="00E96FF6"/>
    <w:rsid w:val="00EA1E1F"/>
    <w:rsid w:val="00EC2218"/>
    <w:rsid w:val="00ED0391"/>
    <w:rsid w:val="00EE026E"/>
    <w:rsid w:val="00EE0D78"/>
    <w:rsid w:val="00EE6B9B"/>
    <w:rsid w:val="00EF0842"/>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oNotEmbedSmartTags/>
  <w:decimalSymbol w:val=","/>
  <w:listSeparator w:val=";"/>
  <w14:docId w14:val="1AEB4A6D"/>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0642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 w:id="15576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4" Type="http://schemas.openxmlformats.org/officeDocument/2006/relationships/hyperlink" Target="mailto:a.lefort@ch-ple.fr"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3" Type="http://schemas.openxmlformats.org/officeDocument/2006/relationships/hyperlink" Target="mailto:s.tabesse@ch-lisieux.fr"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chapelain-l@chu-caen.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hyperlink" Target="mailto:francoise.grasland@ch-falaise.fr" TargetMode="External"/><Relationship Id="rId37" Type="http://schemas.openxmlformats.org/officeDocument/2006/relationships/hyperlink" Target="mailto:t014014@dgfip.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l.noel@ch-ab.fr" TargetMode="External"/><Relationship Id="rId36" Type="http://schemas.openxmlformats.org/officeDocument/2006/relationships/hyperlink" Target="mailto:vincent.dupre@epsm-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mailto:ldieu@ch-cotefleuri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dando@ch-argentan.fr" TargetMode="External"/><Relationship Id="rId30" Type="http://schemas.openxmlformats.org/officeDocument/2006/relationships/hyperlink" Target="mailto:niang-h@chu-caen.fr" TargetMode="External"/><Relationship Id="rId35" Type="http://schemas.openxmlformats.org/officeDocument/2006/relationships/hyperlink" Target="mailto:d.bequet@ch-vimoutiers.fr"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687FF-349D-48F8-8D01-A24A2CA3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98</TotalTime>
  <Pages>7</Pages>
  <Words>2697</Words>
  <Characters>14838</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17501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112</cp:revision>
  <cp:lastPrinted>2024-10-03T11:07:00Z</cp:lastPrinted>
  <dcterms:created xsi:type="dcterms:W3CDTF">2022-10-12T06:50:00Z</dcterms:created>
  <dcterms:modified xsi:type="dcterms:W3CDTF">2026-07-03T14:09:00Z</dcterms:modified>
</cp:coreProperties>
</file>